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2CA69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4E0BE207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F44EFCF" wp14:editId="02B09A2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B16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2DBC1BC5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248228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049A851" w14:textId="77777777" w:rsidR="0037512C" w:rsidRDefault="0037512C" w:rsidP="0037512C">
      <w:pPr>
        <w:pStyle w:val="lfej"/>
      </w:pPr>
    </w:p>
    <w:p w14:paraId="14CB05B8" w14:textId="77777777" w:rsidR="0037512C" w:rsidRPr="004C11EA" w:rsidRDefault="0037512C" w:rsidP="0037512C"/>
    <w:p w14:paraId="4BA71299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3815E9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75175724" w14:textId="4A95B799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391CEB">
        <w:rPr>
          <w:sz w:val="32"/>
          <w:szCs w:val="32"/>
        </w:rPr>
        <w:t>1</w:t>
      </w:r>
      <w:r w:rsidRPr="00D6094F">
        <w:rPr>
          <w:sz w:val="32"/>
          <w:szCs w:val="32"/>
        </w:rPr>
        <w:t xml:space="preserve">. </w:t>
      </w:r>
      <w:r w:rsidR="00BB60C8">
        <w:rPr>
          <w:sz w:val="32"/>
          <w:szCs w:val="32"/>
        </w:rPr>
        <w:t>szeptember 7-</w:t>
      </w:r>
      <w:r w:rsidR="00BE2608">
        <w:rPr>
          <w:sz w:val="32"/>
          <w:szCs w:val="32"/>
        </w:rPr>
        <w:t>ei</w:t>
      </w:r>
      <w:r>
        <w:rPr>
          <w:sz w:val="32"/>
          <w:szCs w:val="32"/>
        </w:rPr>
        <w:t xml:space="preserve"> rend</w:t>
      </w:r>
      <w:r w:rsidR="003F6454">
        <w:rPr>
          <w:sz w:val="32"/>
          <w:szCs w:val="32"/>
        </w:rPr>
        <w:t>es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14:paraId="1B77036E" w14:textId="77777777" w:rsidR="0037512C" w:rsidRDefault="0037512C" w:rsidP="0037512C">
      <w:pPr>
        <w:shd w:val="clear" w:color="auto" w:fill="FFFFFF"/>
      </w:pPr>
    </w:p>
    <w:p w14:paraId="3FCB5679" w14:textId="77777777" w:rsidR="0037512C" w:rsidRDefault="0037512C" w:rsidP="0037512C">
      <w:pPr>
        <w:shd w:val="clear" w:color="auto" w:fill="FFFFFF"/>
      </w:pPr>
    </w:p>
    <w:p w14:paraId="76C12CAE" w14:textId="77777777" w:rsidR="0037512C" w:rsidRDefault="0037512C" w:rsidP="0037512C">
      <w:pPr>
        <w:shd w:val="clear" w:color="auto" w:fill="FFFFFF"/>
      </w:pPr>
    </w:p>
    <w:p w14:paraId="6BDC0F69" w14:textId="1D0FF3B8" w:rsidR="0037512C" w:rsidRPr="00DC5CC6" w:rsidRDefault="00A72CBA" w:rsidP="00820D94">
      <w:pPr>
        <w:pStyle w:val="Listaszerbekezds"/>
        <w:shd w:val="clear" w:color="auto" w:fill="FFFFFF"/>
        <w:spacing w:line="240" w:lineRule="auto"/>
        <w:ind w:left="1140"/>
        <w:rPr>
          <w:b/>
          <w:u w:val="single"/>
        </w:rPr>
      </w:pPr>
      <w:r>
        <w:rPr>
          <w:b/>
          <w:u w:val="single"/>
          <w:lang w:val="hu-HU"/>
        </w:rPr>
        <w:t xml:space="preserve">7. </w:t>
      </w:r>
      <w:r w:rsidR="0037512C" w:rsidRPr="00DC5CC6">
        <w:rPr>
          <w:b/>
          <w:u w:val="single"/>
        </w:rPr>
        <w:t>Napirend:</w:t>
      </w:r>
    </w:p>
    <w:p w14:paraId="74482740" w14:textId="77777777" w:rsidR="0037512C" w:rsidRPr="00D6094F" w:rsidRDefault="0037512C" w:rsidP="0037512C">
      <w:pPr>
        <w:shd w:val="clear" w:color="auto" w:fill="FFFFFF"/>
      </w:pPr>
    </w:p>
    <w:p w14:paraId="782BA281" w14:textId="0682210D" w:rsidR="0037512C" w:rsidRDefault="0037512C" w:rsidP="00BE2608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bookmarkStart w:id="0" w:name="_Hlk81224942"/>
      <w:r w:rsidR="00BD584D">
        <w:rPr>
          <w:bCs/>
        </w:rPr>
        <w:t>Önkéntesség Magyarországi Éve 2021. programja tárgyában</w:t>
      </w:r>
      <w:bookmarkEnd w:id="0"/>
    </w:p>
    <w:p w14:paraId="288835BD" w14:textId="77777777" w:rsidR="00BE2608" w:rsidRPr="00D6094F" w:rsidRDefault="00BE2608" w:rsidP="00BE2608">
      <w:pPr>
        <w:shd w:val="clear" w:color="auto" w:fill="FFFFFF"/>
        <w:ind w:left="2835" w:hanging="2835"/>
      </w:pPr>
    </w:p>
    <w:p w14:paraId="3D062434" w14:textId="77777777" w:rsidR="0037512C" w:rsidRPr="006312DD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Polgármester</w:t>
      </w:r>
    </w:p>
    <w:p w14:paraId="2FA7A3C0" w14:textId="77777777" w:rsidR="0037512C" w:rsidRPr="00D6094F" w:rsidRDefault="0037512C" w:rsidP="0037512C">
      <w:pPr>
        <w:shd w:val="clear" w:color="auto" w:fill="FFFFFF"/>
      </w:pPr>
    </w:p>
    <w:p w14:paraId="4D41D3D1" w14:textId="77777777" w:rsidR="0037512C" w:rsidRPr="00E661EF" w:rsidRDefault="0037512C" w:rsidP="0037512C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C4DFD">
        <w:t>Kőszegi Erzsébet Mária jegyző</w:t>
      </w:r>
    </w:p>
    <w:p w14:paraId="7167D54F" w14:textId="77777777" w:rsidR="0037512C" w:rsidRPr="00D6094F" w:rsidRDefault="0037512C" w:rsidP="0037512C">
      <w:pPr>
        <w:shd w:val="clear" w:color="auto" w:fill="FFFFFF"/>
      </w:pPr>
    </w:p>
    <w:p w14:paraId="08C106E4" w14:textId="318F3504" w:rsidR="001B0C28" w:rsidRPr="00A6468B" w:rsidRDefault="0037512C" w:rsidP="00C074AA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  <w:r w:rsidR="00A6468B" w:rsidRPr="00A6468B">
        <w:rPr>
          <w:bCs/>
        </w:rPr>
        <w:t>Pénzügyi, Gazdasági és Környezetvédelmi Bizottság</w:t>
      </w:r>
    </w:p>
    <w:p w14:paraId="4089CD0C" w14:textId="77777777" w:rsidR="009E4CD5" w:rsidRPr="00D6094F" w:rsidRDefault="009E4CD5" w:rsidP="009E4CD5">
      <w:pPr>
        <w:shd w:val="clear" w:color="auto" w:fill="FFFFFF"/>
      </w:pPr>
    </w:p>
    <w:p w14:paraId="018C2054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7C0D742" w14:textId="77777777" w:rsidR="0037512C" w:rsidRPr="00D6094F" w:rsidRDefault="0037512C" w:rsidP="0037512C">
      <w:pPr>
        <w:shd w:val="clear" w:color="auto" w:fill="FFFFFF"/>
      </w:pPr>
    </w:p>
    <w:p w14:paraId="3C0EE747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CB6E2E" w14:textId="77777777" w:rsidR="0037512C" w:rsidRPr="00D6094F" w:rsidRDefault="0037512C" w:rsidP="0037512C">
      <w:pPr>
        <w:shd w:val="clear" w:color="auto" w:fill="FFFFFF"/>
      </w:pPr>
    </w:p>
    <w:p w14:paraId="714E96F3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6F01E9FA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377A05D8" w14:textId="77777777" w:rsidR="0037512C" w:rsidRDefault="0037512C" w:rsidP="0037512C">
      <w:pPr>
        <w:shd w:val="clear" w:color="auto" w:fill="FFFFFF"/>
      </w:pPr>
    </w:p>
    <w:p w14:paraId="5F3F0A35" w14:textId="77777777" w:rsidR="0037512C" w:rsidRDefault="0037512C" w:rsidP="0037512C">
      <w:pPr>
        <w:shd w:val="clear" w:color="auto" w:fill="FFFFFF"/>
      </w:pPr>
    </w:p>
    <w:p w14:paraId="10776BD3" w14:textId="77777777" w:rsidR="0037512C" w:rsidRPr="00D6094F" w:rsidRDefault="0037512C" w:rsidP="0037512C">
      <w:pPr>
        <w:shd w:val="clear" w:color="auto" w:fill="FFFFFF"/>
      </w:pPr>
    </w:p>
    <w:p w14:paraId="50702597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14:paraId="795EE493" w14:textId="77777777" w:rsidR="0037512C" w:rsidRPr="00D6094F" w:rsidRDefault="0037512C" w:rsidP="0037512C">
      <w:pPr>
        <w:shd w:val="clear" w:color="auto" w:fill="FFFFFF"/>
      </w:pPr>
    </w:p>
    <w:p w14:paraId="4873C99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1D0ABA19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3F9202AF" w14:textId="77777777" w:rsidR="0037512C" w:rsidRDefault="0037512C" w:rsidP="0037512C">
      <w:pPr>
        <w:shd w:val="clear" w:color="auto" w:fill="FFFFFF"/>
      </w:pPr>
    </w:p>
    <w:p w14:paraId="5F7DD6DA" w14:textId="77777777" w:rsidR="0037512C" w:rsidRDefault="0037512C" w:rsidP="0037512C">
      <w:pPr>
        <w:shd w:val="clear" w:color="auto" w:fill="FFFFFF"/>
      </w:pPr>
    </w:p>
    <w:p w14:paraId="79A85CE2" w14:textId="77777777" w:rsidR="0037512C" w:rsidRPr="00D6094F" w:rsidRDefault="0037512C" w:rsidP="0037512C">
      <w:pPr>
        <w:shd w:val="clear" w:color="auto" w:fill="FFFFFF"/>
      </w:pPr>
    </w:p>
    <w:p w14:paraId="4B003553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620A884B" w14:textId="77777777" w:rsidR="0037512C" w:rsidRPr="00D6094F" w:rsidRDefault="0037512C" w:rsidP="0037512C">
      <w:pPr>
        <w:shd w:val="clear" w:color="auto" w:fill="FFFFFF"/>
      </w:pPr>
    </w:p>
    <w:p w14:paraId="491B889A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4054503D" w14:textId="77777777" w:rsidR="0037512C" w:rsidRPr="006312DD" w:rsidRDefault="0037512C" w:rsidP="0037512C">
      <w:pPr>
        <w:shd w:val="clear" w:color="auto" w:fill="FFFFFF"/>
      </w:pPr>
    </w:p>
    <w:p w14:paraId="7D971B42" w14:textId="49BA9A90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</w:t>
      </w:r>
      <w:r w:rsidR="00F11E79">
        <w:rPr>
          <w:b/>
        </w:rPr>
        <w:t xml:space="preserve"> </w:t>
      </w:r>
      <w:r w:rsidRPr="00D6094F">
        <w:rPr>
          <w:b/>
        </w:rPr>
        <w:t>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8FDB0C8" w14:textId="77777777" w:rsidR="0037512C" w:rsidRPr="006312DD" w:rsidRDefault="0037512C" w:rsidP="0037512C">
      <w:pPr>
        <w:spacing w:after="160" w:line="259" w:lineRule="auto"/>
      </w:pPr>
    </w:p>
    <w:p w14:paraId="2773C199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1ED6D55D" w14:textId="6B29106B" w:rsidR="0037512C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2167C78B" w14:textId="77777777" w:rsidR="00967D21" w:rsidRPr="00602176" w:rsidRDefault="00967D21" w:rsidP="0037512C">
      <w:pPr>
        <w:tabs>
          <w:tab w:val="left" w:pos="2410"/>
        </w:tabs>
        <w:jc w:val="center"/>
        <w:rPr>
          <w:b/>
          <w:spacing w:val="80"/>
          <w:sz w:val="28"/>
        </w:rPr>
      </w:pPr>
    </w:p>
    <w:p w14:paraId="267C7DA6" w14:textId="48FBA4E1" w:rsidR="0037512C" w:rsidRPr="00602176" w:rsidRDefault="0037512C" w:rsidP="00BE2608">
      <w:pPr>
        <w:shd w:val="clear" w:color="auto" w:fill="FFFFFF"/>
        <w:jc w:val="center"/>
        <w:rPr>
          <w:b/>
          <w:sz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EB6436">
        <w:rPr>
          <w:b/>
          <w:sz w:val="28"/>
        </w:rPr>
        <w:t>1</w:t>
      </w:r>
      <w:r w:rsidRPr="00602176">
        <w:rPr>
          <w:b/>
          <w:sz w:val="28"/>
        </w:rPr>
        <w:t xml:space="preserve">. </w:t>
      </w:r>
      <w:r w:rsidR="003D244B">
        <w:rPr>
          <w:b/>
          <w:sz w:val="28"/>
        </w:rPr>
        <w:t>szeptember 7-</w:t>
      </w:r>
      <w:r w:rsidR="00BE2608">
        <w:rPr>
          <w:b/>
          <w:sz w:val="28"/>
        </w:rPr>
        <w:t>én</w:t>
      </w:r>
      <w:r w:rsidRPr="00602176">
        <w:rPr>
          <w:b/>
          <w:sz w:val="28"/>
        </w:rPr>
        <w:t xml:space="preserve"> </w:t>
      </w:r>
      <w:r w:rsidR="00EB6436">
        <w:rPr>
          <w:b/>
          <w:sz w:val="28"/>
        </w:rPr>
        <w:t>t</w:t>
      </w:r>
      <w:r w:rsidRPr="00602176">
        <w:rPr>
          <w:b/>
          <w:sz w:val="28"/>
        </w:rPr>
        <w:t>artandó rend</w:t>
      </w:r>
      <w:r w:rsidR="00BE2608">
        <w:rPr>
          <w:b/>
          <w:sz w:val="28"/>
        </w:rPr>
        <w:t xml:space="preserve">es </w:t>
      </w:r>
      <w:r w:rsidRPr="00602176">
        <w:rPr>
          <w:b/>
          <w:sz w:val="28"/>
        </w:rPr>
        <w:t xml:space="preserve">ülésére </w:t>
      </w:r>
      <w:r w:rsidR="00EB6436" w:rsidRPr="00EB6436">
        <w:rPr>
          <w:b/>
          <w:bCs/>
          <w:sz w:val="28"/>
          <w:szCs w:val="28"/>
        </w:rPr>
        <w:t>a</w:t>
      </w:r>
      <w:r w:rsidR="000E3A82">
        <w:rPr>
          <w:b/>
          <w:bCs/>
          <w:sz w:val="28"/>
          <w:szCs w:val="28"/>
        </w:rPr>
        <w:t>z</w:t>
      </w:r>
      <w:r w:rsidR="00EB6436" w:rsidRPr="00EB6436">
        <w:rPr>
          <w:b/>
          <w:bCs/>
          <w:sz w:val="28"/>
          <w:szCs w:val="28"/>
        </w:rPr>
        <w:t xml:space="preserve"> </w:t>
      </w:r>
      <w:r w:rsidR="000E3A82" w:rsidRPr="000E3A82">
        <w:rPr>
          <w:b/>
          <w:sz w:val="28"/>
          <w:szCs w:val="28"/>
        </w:rPr>
        <w:t>Önkéntesség Magyarországi Éve 2021. programja tárgyában</w:t>
      </w:r>
    </w:p>
    <w:p w14:paraId="77CA9C0B" w14:textId="77777777" w:rsidR="009F375F" w:rsidRPr="00602176" w:rsidRDefault="009F375F" w:rsidP="0037512C">
      <w:pPr>
        <w:jc w:val="center"/>
        <w:rPr>
          <w:b/>
        </w:rPr>
      </w:pPr>
    </w:p>
    <w:p w14:paraId="72E325B3" w14:textId="77777777" w:rsidR="0037512C" w:rsidRPr="005D0685" w:rsidRDefault="0037512C" w:rsidP="00A6468B">
      <w:pPr>
        <w:jc w:val="left"/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0F2A34CC" w14:textId="77777777" w:rsidR="0037512C" w:rsidRDefault="0037512C" w:rsidP="0037512C">
      <w:pPr>
        <w:jc w:val="center"/>
        <w:rPr>
          <w:b/>
        </w:rPr>
      </w:pPr>
    </w:p>
    <w:p w14:paraId="5C79F580" w14:textId="45DAD429" w:rsidR="00A6468B" w:rsidRDefault="00BD584D" w:rsidP="006462F6">
      <w:pPr>
        <w:rPr>
          <w:rFonts w:eastAsiaTheme="minorHAnsi"/>
        </w:rPr>
      </w:pPr>
      <w:r>
        <w:rPr>
          <w:rFonts w:eastAsiaTheme="minorHAnsi"/>
        </w:rPr>
        <w:t xml:space="preserve">Megkeresés érkezett az Önkéntesség Magyarországi Éve 2021. programjai tárgyában a koordinátortól. A programsorozat címe: „Táborozik a nagyi!”, mely 2021. október 4-8-ig tart. </w:t>
      </w:r>
    </w:p>
    <w:p w14:paraId="7709FB76" w14:textId="552E6950" w:rsidR="00BD584D" w:rsidRDefault="00BD584D" w:rsidP="006462F6">
      <w:pPr>
        <w:rPr>
          <w:rFonts w:eastAsiaTheme="minorHAnsi"/>
        </w:rPr>
      </w:pPr>
      <w:r>
        <w:rPr>
          <w:rFonts w:eastAsiaTheme="minorHAnsi"/>
        </w:rPr>
        <w:t xml:space="preserve">A koordinátor szeretné kérni, hogy a Képviselő-testület nyújtson támogatást az önkéntesek megvendégeléséhez. </w:t>
      </w:r>
    </w:p>
    <w:p w14:paraId="708AF6A7" w14:textId="7044C285" w:rsidR="00BD584D" w:rsidRDefault="00BD584D" w:rsidP="006462F6">
      <w:pPr>
        <w:rPr>
          <w:rFonts w:eastAsiaTheme="minorHAnsi"/>
        </w:rPr>
      </w:pPr>
      <w:r>
        <w:rPr>
          <w:rFonts w:eastAsiaTheme="minorHAnsi"/>
        </w:rPr>
        <w:t xml:space="preserve">A 64/2021. (IV. 16.) Polgármesteri határozattal </w:t>
      </w:r>
      <w:proofErr w:type="gramStart"/>
      <w:r>
        <w:rPr>
          <w:rFonts w:eastAsiaTheme="minorHAnsi"/>
        </w:rPr>
        <w:t>100.000,-</w:t>
      </w:r>
      <w:proofErr w:type="gramEnd"/>
      <w:r>
        <w:rPr>
          <w:rFonts w:eastAsiaTheme="minorHAnsi"/>
        </w:rPr>
        <w:t xml:space="preserve"> Ft hozzájárulást </w:t>
      </w:r>
      <w:r w:rsidR="000E3A82">
        <w:rPr>
          <w:rFonts w:eastAsiaTheme="minorHAnsi"/>
        </w:rPr>
        <w:t xml:space="preserve">ítélt meg a polgármester a </w:t>
      </w:r>
      <w:r w:rsidR="005E3923">
        <w:rPr>
          <w:rFonts w:eastAsiaTheme="minorHAnsi"/>
        </w:rPr>
        <w:t>programhoz</w:t>
      </w:r>
      <w:r w:rsidR="0004528A">
        <w:rPr>
          <w:rFonts w:eastAsiaTheme="minorHAnsi"/>
        </w:rPr>
        <w:t>, melyből a zenekar kerül kifizetésre.</w:t>
      </w:r>
    </w:p>
    <w:p w14:paraId="1B126873" w14:textId="6455210B" w:rsidR="005E3923" w:rsidRDefault="005E3923" w:rsidP="006462F6">
      <w:pPr>
        <w:rPr>
          <w:rFonts w:eastAsiaTheme="minorHAnsi"/>
        </w:rPr>
      </w:pPr>
      <w:r>
        <w:rPr>
          <w:rFonts w:eastAsiaTheme="minorHAnsi"/>
        </w:rPr>
        <w:t>Érdeklődik továbbá</w:t>
      </w:r>
      <w:r w:rsidR="0004528A">
        <w:rPr>
          <w:rFonts w:eastAsiaTheme="minorHAnsi"/>
        </w:rPr>
        <w:t xml:space="preserve"> a koordinátor</w:t>
      </w:r>
      <w:r>
        <w:rPr>
          <w:rFonts w:eastAsiaTheme="minorHAnsi"/>
        </w:rPr>
        <w:t xml:space="preserve">, hogy tervez-e a Képviselő-testület Idősek Napját? Ha igen, akkor a </w:t>
      </w:r>
      <w:proofErr w:type="spellStart"/>
      <w:r>
        <w:rPr>
          <w:rFonts w:eastAsiaTheme="minorHAnsi"/>
        </w:rPr>
        <w:t>költséghatákonyság</w:t>
      </w:r>
      <w:proofErr w:type="spellEnd"/>
      <w:r>
        <w:rPr>
          <w:rFonts w:eastAsiaTheme="minorHAnsi"/>
        </w:rPr>
        <w:t xml:space="preserve"> szempontjából jó lenne együtt tartani a kettőt. </w:t>
      </w:r>
      <w:r w:rsidR="009F375F">
        <w:rPr>
          <w:rFonts w:eastAsiaTheme="minorHAnsi"/>
        </w:rPr>
        <w:t xml:space="preserve">Helyszín megvan, a Tót-asszony Közösségi Ház, zenekar rendben és önkéntes </w:t>
      </w:r>
      <w:proofErr w:type="gramStart"/>
      <w:r w:rsidR="009F375F">
        <w:rPr>
          <w:rFonts w:eastAsiaTheme="minorHAnsi"/>
        </w:rPr>
        <w:t>segítők  is</w:t>
      </w:r>
      <w:proofErr w:type="gramEnd"/>
      <w:r w:rsidR="009F375F">
        <w:rPr>
          <w:rFonts w:eastAsiaTheme="minorHAnsi"/>
        </w:rPr>
        <w:t xml:space="preserve"> lesznek.</w:t>
      </w:r>
    </w:p>
    <w:p w14:paraId="34378249" w14:textId="254ED99A" w:rsidR="004B014F" w:rsidRDefault="004B014F" w:rsidP="006462F6">
      <w:pPr>
        <w:rPr>
          <w:rFonts w:eastAsiaTheme="minorHAnsi"/>
        </w:rPr>
      </w:pPr>
      <w:r>
        <w:rPr>
          <w:rFonts w:eastAsiaTheme="minorHAnsi"/>
        </w:rPr>
        <w:t>Kérem a Tisztelt Képviselő-testületet előterjesztésem megvitatására és a határozat meghozatalára.</w:t>
      </w:r>
    </w:p>
    <w:p w14:paraId="5CFEC15C" w14:textId="77777777" w:rsidR="004B014F" w:rsidRPr="00A6468B" w:rsidRDefault="004B014F" w:rsidP="00A6468B">
      <w:pPr>
        <w:spacing w:after="160" w:line="259" w:lineRule="auto"/>
        <w:rPr>
          <w:rFonts w:eastAsiaTheme="minorHAnsi"/>
        </w:rPr>
      </w:pPr>
    </w:p>
    <w:p w14:paraId="4DCC1A1F" w14:textId="1A48F955" w:rsidR="00A6468B" w:rsidRPr="00A6468B" w:rsidRDefault="00A6468B" w:rsidP="00A6468B">
      <w:pPr>
        <w:spacing w:after="160" w:line="259" w:lineRule="auto"/>
        <w:jc w:val="center"/>
        <w:rPr>
          <w:rFonts w:eastAsiaTheme="minorHAnsi"/>
          <w:b/>
          <w:bCs/>
        </w:rPr>
      </w:pPr>
      <w:r w:rsidRPr="00A6468B">
        <w:rPr>
          <w:rFonts w:eastAsiaTheme="minorHAnsi"/>
          <w:b/>
          <w:bCs/>
        </w:rPr>
        <w:t>Határozati javaslat</w:t>
      </w:r>
      <w:r w:rsidR="004B014F">
        <w:rPr>
          <w:rFonts w:eastAsiaTheme="minorHAnsi"/>
          <w:b/>
          <w:bCs/>
        </w:rPr>
        <w:t xml:space="preserve"> I.</w:t>
      </w:r>
      <w:r w:rsidRPr="00A6468B">
        <w:rPr>
          <w:rFonts w:eastAsiaTheme="minorHAnsi"/>
          <w:b/>
          <w:bCs/>
        </w:rPr>
        <w:t>:</w:t>
      </w:r>
    </w:p>
    <w:p w14:paraId="1AA31BB3" w14:textId="7A2E85E0" w:rsidR="0004528A" w:rsidRDefault="0004528A" w:rsidP="006462F6">
      <w:pPr>
        <w:rPr>
          <w:rFonts w:eastAsiaTheme="minorHAnsi"/>
        </w:rPr>
      </w:pPr>
      <w:r w:rsidRPr="0004528A">
        <w:rPr>
          <w:rFonts w:eastAsiaTheme="minorHAnsi"/>
          <w:color w:val="000000" w:themeColor="text1"/>
        </w:rPr>
        <w:t xml:space="preserve">Gádoros Nagyközség Önkormányzat </w:t>
      </w:r>
      <w:r>
        <w:rPr>
          <w:rFonts w:eastAsiaTheme="minorHAnsi"/>
          <w:color w:val="000000" w:themeColor="text1"/>
        </w:rPr>
        <w:t>Képviselő-testület</w:t>
      </w:r>
      <w:r w:rsidRPr="0004528A">
        <w:rPr>
          <w:rFonts w:eastAsiaTheme="minorHAnsi"/>
          <w:color w:val="000000" w:themeColor="text1"/>
        </w:rPr>
        <w:t xml:space="preserve"> úgy dönt, </w:t>
      </w:r>
      <w:r w:rsidRPr="0004528A">
        <w:rPr>
          <w:rFonts w:eastAsiaTheme="minorHAnsi"/>
        </w:rPr>
        <w:t xml:space="preserve">hogy </w:t>
      </w:r>
      <w:bookmarkStart w:id="1" w:name="_Hlk81225830"/>
      <w:r w:rsidRPr="0004528A">
        <w:rPr>
          <w:rFonts w:eastAsiaTheme="minorHAnsi"/>
        </w:rPr>
        <w:t>az Önkéntesség Magyarországi Éve 2021.</w:t>
      </w:r>
      <w:r>
        <w:rPr>
          <w:rFonts w:eastAsiaTheme="minorHAnsi"/>
        </w:rPr>
        <w:t xml:space="preserve"> programhoz</w:t>
      </w:r>
      <w:r w:rsidRPr="0004528A">
        <w:rPr>
          <w:rFonts w:eastAsiaTheme="minorHAnsi"/>
        </w:rPr>
        <w:t xml:space="preserve"> kapcsolódóan Gádoroson a 2021. október 4-8-ig tervezett Idősügyi program</w:t>
      </w:r>
      <w:r>
        <w:rPr>
          <w:rFonts w:eastAsiaTheme="minorHAnsi"/>
        </w:rPr>
        <w:t xml:space="preserve"> </w:t>
      </w:r>
      <w:bookmarkEnd w:id="1"/>
      <w:r>
        <w:rPr>
          <w:rFonts w:eastAsiaTheme="minorHAnsi"/>
        </w:rPr>
        <w:t xml:space="preserve">önkénteseinek megvendégeléséhez </w:t>
      </w:r>
      <w:proofErr w:type="gramStart"/>
      <w:r w:rsidR="00A72CBA">
        <w:rPr>
          <w:rFonts w:eastAsiaTheme="minorHAnsi"/>
        </w:rPr>
        <w:t>25.000,-</w:t>
      </w:r>
      <w:proofErr w:type="gramEnd"/>
      <w:r w:rsidRPr="0004528A">
        <w:rPr>
          <w:rFonts w:eastAsiaTheme="minorHAnsi"/>
        </w:rPr>
        <w:t xml:space="preserve"> Ft, azaz </w:t>
      </w:r>
      <w:r w:rsidR="00A72CBA">
        <w:rPr>
          <w:rFonts w:eastAsiaTheme="minorHAnsi"/>
        </w:rPr>
        <w:t xml:space="preserve">Huszonötezer </w:t>
      </w:r>
      <w:r w:rsidRPr="0004528A">
        <w:rPr>
          <w:rFonts w:eastAsiaTheme="minorHAnsi"/>
        </w:rPr>
        <w:t>forint összeggel hozzájárul a tartalék keret terhére.</w:t>
      </w:r>
    </w:p>
    <w:p w14:paraId="7D36045E" w14:textId="48C924AC" w:rsidR="009F375F" w:rsidRDefault="009F375F" w:rsidP="006462F6">
      <w:pPr>
        <w:rPr>
          <w:rFonts w:eastAsiaTheme="minorHAnsi"/>
        </w:rPr>
      </w:pPr>
      <w:r>
        <w:rPr>
          <w:rFonts w:eastAsiaTheme="minorHAnsi"/>
        </w:rPr>
        <w:t>Felkéri a Polgármester urat a szükséges intézkedés megtételére.</w:t>
      </w:r>
    </w:p>
    <w:p w14:paraId="6790BE23" w14:textId="77777777" w:rsidR="006462F6" w:rsidRPr="0004528A" w:rsidRDefault="006462F6" w:rsidP="006462F6">
      <w:pPr>
        <w:rPr>
          <w:rFonts w:eastAsiaTheme="minorHAnsi"/>
        </w:rPr>
      </w:pPr>
    </w:p>
    <w:p w14:paraId="100331D0" w14:textId="77777777" w:rsidR="0004528A" w:rsidRPr="0004528A" w:rsidRDefault="0004528A" w:rsidP="006462F6">
      <w:pPr>
        <w:jc w:val="left"/>
        <w:rPr>
          <w:rFonts w:eastAsiaTheme="minorHAnsi"/>
          <w:color w:val="000000" w:themeColor="text1"/>
        </w:rPr>
      </w:pPr>
      <w:r w:rsidRPr="0004528A">
        <w:rPr>
          <w:rFonts w:eastAsiaTheme="minorHAnsi"/>
          <w:color w:val="000000" w:themeColor="text1"/>
        </w:rPr>
        <w:t xml:space="preserve">Felelős: </w:t>
      </w:r>
      <w:r w:rsidRPr="0004528A">
        <w:rPr>
          <w:rFonts w:eastAsiaTheme="minorHAnsi"/>
          <w:color w:val="000000" w:themeColor="text1"/>
        </w:rPr>
        <w:tab/>
        <w:t>Dr. Szilágyi Tibor polgármester</w:t>
      </w:r>
    </w:p>
    <w:p w14:paraId="659ABEEB" w14:textId="77777777" w:rsidR="0004528A" w:rsidRPr="0004528A" w:rsidRDefault="0004528A" w:rsidP="006462F6">
      <w:pPr>
        <w:jc w:val="left"/>
        <w:rPr>
          <w:rFonts w:eastAsiaTheme="minorHAnsi"/>
          <w:color w:val="000000" w:themeColor="text1"/>
        </w:rPr>
      </w:pPr>
      <w:r w:rsidRPr="0004528A">
        <w:rPr>
          <w:rFonts w:eastAsiaTheme="minorHAnsi"/>
          <w:color w:val="000000" w:themeColor="text1"/>
        </w:rPr>
        <w:t xml:space="preserve">Erről értesül: </w:t>
      </w:r>
      <w:r w:rsidRPr="0004528A">
        <w:rPr>
          <w:rFonts w:eastAsiaTheme="minorHAnsi"/>
          <w:color w:val="000000" w:themeColor="text1"/>
        </w:rPr>
        <w:tab/>
        <w:t xml:space="preserve">Molnárné Szabó Ágnes koordinátor </w:t>
      </w:r>
    </w:p>
    <w:p w14:paraId="7C9B2CB6" w14:textId="77777777" w:rsidR="0004528A" w:rsidRPr="0004528A" w:rsidRDefault="0004528A" w:rsidP="006462F6">
      <w:pPr>
        <w:jc w:val="left"/>
        <w:rPr>
          <w:rFonts w:eastAsiaTheme="minorHAnsi"/>
          <w:color w:val="000000" w:themeColor="text1"/>
        </w:rPr>
      </w:pPr>
      <w:r w:rsidRPr="0004528A">
        <w:rPr>
          <w:rFonts w:eastAsiaTheme="minorHAnsi"/>
          <w:color w:val="000000" w:themeColor="text1"/>
        </w:rPr>
        <w:tab/>
      </w:r>
      <w:r w:rsidRPr="0004528A">
        <w:rPr>
          <w:rFonts w:eastAsiaTheme="minorHAnsi"/>
          <w:color w:val="000000" w:themeColor="text1"/>
        </w:rPr>
        <w:tab/>
        <w:t>Libor Zsoltné pénzügyi csoportvezető</w:t>
      </w:r>
    </w:p>
    <w:p w14:paraId="680F3F2C" w14:textId="77777777" w:rsidR="0004528A" w:rsidRPr="0004528A" w:rsidRDefault="0004528A" w:rsidP="006462F6">
      <w:pPr>
        <w:jc w:val="left"/>
        <w:rPr>
          <w:rFonts w:eastAsiaTheme="minorHAnsi"/>
        </w:rPr>
      </w:pPr>
      <w:r w:rsidRPr="0004528A">
        <w:rPr>
          <w:rFonts w:eastAsiaTheme="minorHAnsi"/>
        </w:rPr>
        <w:t xml:space="preserve">Határidő: </w:t>
      </w:r>
      <w:r w:rsidRPr="0004528A">
        <w:rPr>
          <w:rFonts w:eastAsiaTheme="minorHAnsi"/>
        </w:rPr>
        <w:tab/>
        <w:t>értelem szerint</w:t>
      </w:r>
    </w:p>
    <w:p w14:paraId="7E3E2DE2" w14:textId="77777777" w:rsidR="00A6468B" w:rsidRPr="00A6468B" w:rsidRDefault="00A6468B" w:rsidP="00A6468B">
      <w:pPr>
        <w:spacing w:after="160" w:line="259" w:lineRule="auto"/>
        <w:rPr>
          <w:rFonts w:eastAsiaTheme="minorHAnsi"/>
        </w:rPr>
      </w:pPr>
    </w:p>
    <w:p w14:paraId="0AD2696E" w14:textId="36DB34E2" w:rsidR="00A6468B" w:rsidRDefault="00A6468B" w:rsidP="006462F6">
      <w:pPr>
        <w:jc w:val="center"/>
        <w:rPr>
          <w:rFonts w:eastAsiaTheme="minorHAnsi"/>
          <w:b/>
          <w:bCs/>
        </w:rPr>
      </w:pPr>
      <w:r w:rsidRPr="00A6468B">
        <w:rPr>
          <w:rFonts w:eastAsiaTheme="minorHAnsi"/>
          <w:b/>
          <w:bCs/>
        </w:rPr>
        <w:t>Határozati javaslat</w:t>
      </w:r>
      <w:r w:rsidR="004B014F">
        <w:rPr>
          <w:rFonts w:eastAsiaTheme="minorHAnsi"/>
          <w:b/>
          <w:bCs/>
        </w:rPr>
        <w:t xml:space="preserve"> II.</w:t>
      </w:r>
      <w:r w:rsidRPr="00A6468B">
        <w:rPr>
          <w:rFonts w:eastAsiaTheme="minorHAnsi"/>
          <w:b/>
          <w:bCs/>
        </w:rPr>
        <w:t>:</w:t>
      </w:r>
    </w:p>
    <w:p w14:paraId="128898B9" w14:textId="77777777" w:rsidR="006462F6" w:rsidRPr="00A6468B" w:rsidRDefault="006462F6" w:rsidP="006462F6">
      <w:pPr>
        <w:jc w:val="center"/>
        <w:rPr>
          <w:rFonts w:eastAsiaTheme="minorHAnsi"/>
          <w:b/>
          <w:bCs/>
        </w:rPr>
      </w:pPr>
    </w:p>
    <w:p w14:paraId="45234E5E" w14:textId="017BD698" w:rsidR="00A6468B" w:rsidRDefault="00A6468B" w:rsidP="006462F6">
      <w:pPr>
        <w:rPr>
          <w:rFonts w:eastAsiaTheme="minorHAnsi"/>
        </w:rPr>
      </w:pPr>
      <w:r w:rsidRPr="00A6468B">
        <w:rPr>
          <w:rFonts w:eastAsiaTheme="minorHAnsi"/>
        </w:rPr>
        <w:t>Gádoros Nagyközség Önkormányzat</w:t>
      </w:r>
      <w:r w:rsidR="005749F9">
        <w:rPr>
          <w:rFonts w:eastAsiaTheme="minorHAnsi"/>
        </w:rPr>
        <w:t xml:space="preserve"> Képviselő-testülete</w:t>
      </w:r>
      <w:r w:rsidRPr="00A6468B">
        <w:rPr>
          <w:rFonts w:eastAsiaTheme="minorHAnsi"/>
        </w:rPr>
        <w:t xml:space="preserve"> </w:t>
      </w:r>
      <w:r w:rsidR="0004528A">
        <w:rPr>
          <w:rFonts w:eastAsiaTheme="minorHAnsi"/>
        </w:rPr>
        <w:t>úgy dönt</w:t>
      </w:r>
      <w:r w:rsidRPr="00A6468B">
        <w:rPr>
          <w:rFonts w:eastAsiaTheme="minorHAnsi"/>
        </w:rPr>
        <w:t xml:space="preserve">, hogy </w:t>
      </w:r>
      <w:r w:rsidR="0004528A" w:rsidRPr="0004528A">
        <w:rPr>
          <w:rFonts w:eastAsiaTheme="minorHAnsi"/>
        </w:rPr>
        <w:t xml:space="preserve">az </w:t>
      </w:r>
      <w:r w:rsidR="0004528A">
        <w:rPr>
          <w:rFonts w:eastAsiaTheme="minorHAnsi"/>
        </w:rPr>
        <w:t>Idősek Napját</w:t>
      </w:r>
      <w:r w:rsidR="0004528A" w:rsidRPr="0004528A">
        <w:rPr>
          <w:rFonts w:eastAsiaTheme="minorHAnsi"/>
        </w:rPr>
        <w:t xml:space="preserve"> </w:t>
      </w:r>
      <w:r w:rsidR="0004528A">
        <w:rPr>
          <w:rFonts w:eastAsiaTheme="minorHAnsi"/>
        </w:rPr>
        <w:t xml:space="preserve">az </w:t>
      </w:r>
      <w:r w:rsidR="0004528A" w:rsidRPr="0004528A">
        <w:rPr>
          <w:rFonts w:eastAsiaTheme="minorHAnsi"/>
        </w:rPr>
        <w:t>Önkéntesség Magyarországi Éve 2021.</w:t>
      </w:r>
      <w:r w:rsidR="0004528A">
        <w:rPr>
          <w:rFonts w:eastAsiaTheme="minorHAnsi"/>
        </w:rPr>
        <w:t xml:space="preserve"> programmal közösen szervezi meg</w:t>
      </w:r>
      <w:r w:rsidR="009F375F">
        <w:rPr>
          <w:rFonts w:eastAsiaTheme="minorHAnsi"/>
        </w:rPr>
        <w:t xml:space="preserve"> a</w:t>
      </w:r>
      <w:r w:rsidR="0004528A">
        <w:rPr>
          <w:rFonts w:eastAsiaTheme="minorHAnsi"/>
        </w:rPr>
        <w:t xml:space="preserve"> 2021. október 8-án tartandó zárónapon, melyhez ............................ Ft, azaz ............................ forint összeggel hozzájárul</w:t>
      </w:r>
      <w:r w:rsidR="00A72CBA">
        <w:rPr>
          <w:rFonts w:eastAsiaTheme="minorHAnsi"/>
        </w:rPr>
        <w:t xml:space="preserve"> a tartalék keret terhére.</w:t>
      </w:r>
    </w:p>
    <w:p w14:paraId="63DE874B" w14:textId="77777777" w:rsidR="009F375F" w:rsidRPr="0004528A" w:rsidRDefault="009F375F" w:rsidP="006462F6">
      <w:pPr>
        <w:rPr>
          <w:rFonts w:eastAsiaTheme="minorHAnsi"/>
        </w:rPr>
      </w:pPr>
      <w:r>
        <w:rPr>
          <w:rFonts w:eastAsiaTheme="minorHAnsi"/>
        </w:rPr>
        <w:t>Felkéri a Polgármester urat a szükséges intézkedés megtételére.</w:t>
      </w:r>
    </w:p>
    <w:p w14:paraId="0DBE981F" w14:textId="77777777" w:rsidR="009F375F" w:rsidRPr="00A6468B" w:rsidRDefault="009F375F" w:rsidP="006462F6">
      <w:pPr>
        <w:rPr>
          <w:rFonts w:eastAsiaTheme="minorHAnsi"/>
        </w:rPr>
      </w:pPr>
    </w:p>
    <w:p w14:paraId="1700015E" w14:textId="77777777" w:rsidR="00A6468B" w:rsidRPr="00A6468B" w:rsidRDefault="00A6468B" w:rsidP="006462F6">
      <w:pPr>
        <w:rPr>
          <w:rFonts w:eastAsiaTheme="minorHAnsi"/>
        </w:rPr>
      </w:pPr>
      <w:r w:rsidRPr="00A6468B">
        <w:rPr>
          <w:rFonts w:eastAsiaTheme="minorHAnsi"/>
        </w:rPr>
        <w:t xml:space="preserve">Felelős: </w:t>
      </w:r>
      <w:r w:rsidRPr="00A6468B">
        <w:rPr>
          <w:rFonts w:eastAsiaTheme="minorHAnsi"/>
        </w:rPr>
        <w:tab/>
        <w:t>Dr. Szilágyi Tibor polgármester</w:t>
      </w:r>
    </w:p>
    <w:p w14:paraId="76412952" w14:textId="34C5DEF0" w:rsidR="00A6468B" w:rsidRPr="00A6468B" w:rsidRDefault="00A6468B" w:rsidP="006462F6">
      <w:pPr>
        <w:rPr>
          <w:rFonts w:eastAsiaTheme="minorHAnsi"/>
        </w:rPr>
      </w:pPr>
      <w:r w:rsidRPr="00A6468B">
        <w:rPr>
          <w:rFonts w:eastAsiaTheme="minorHAnsi"/>
        </w:rPr>
        <w:tab/>
      </w:r>
      <w:r w:rsidRPr="00A6468B">
        <w:rPr>
          <w:rFonts w:eastAsiaTheme="minorHAnsi"/>
        </w:rPr>
        <w:tab/>
      </w:r>
      <w:r w:rsidR="0004528A">
        <w:rPr>
          <w:rFonts w:eastAsiaTheme="minorHAnsi"/>
        </w:rPr>
        <w:t>Molnárné Szabó Ágnes koordinátor</w:t>
      </w:r>
    </w:p>
    <w:p w14:paraId="3CDB1524" w14:textId="77777777" w:rsidR="00A6468B" w:rsidRPr="00A6468B" w:rsidRDefault="00A6468B" w:rsidP="006462F6">
      <w:pPr>
        <w:rPr>
          <w:rFonts w:eastAsiaTheme="minorHAnsi"/>
        </w:rPr>
      </w:pPr>
      <w:r w:rsidRPr="00A6468B">
        <w:rPr>
          <w:rFonts w:eastAsiaTheme="minorHAnsi"/>
        </w:rPr>
        <w:t xml:space="preserve">Erről értesül: </w:t>
      </w:r>
      <w:r w:rsidRPr="00A6468B">
        <w:rPr>
          <w:rFonts w:eastAsiaTheme="minorHAnsi"/>
        </w:rPr>
        <w:tab/>
        <w:t>Libor Zsoltné pénzügyi csoportvezető</w:t>
      </w:r>
    </w:p>
    <w:p w14:paraId="3BC6E4B7" w14:textId="77777777" w:rsidR="00A6468B" w:rsidRPr="00A6468B" w:rsidRDefault="00A6468B" w:rsidP="00A6468B">
      <w:pPr>
        <w:rPr>
          <w:rFonts w:eastAsiaTheme="minorHAnsi"/>
        </w:rPr>
      </w:pPr>
      <w:r w:rsidRPr="00A6468B">
        <w:rPr>
          <w:rFonts w:eastAsiaTheme="minorHAnsi"/>
        </w:rPr>
        <w:t xml:space="preserve">Határidő: </w:t>
      </w:r>
      <w:r w:rsidRPr="00A6468B">
        <w:rPr>
          <w:rFonts w:eastAsiaTheme="minorHAnsi"/>
        </w:rPr>
        <w:tab/>
        <w:t>értelem szerint</w:t>
      </w:r>
    </w:p>
    <w:p w14:paraId="584103C4" w14:textId="77777777" w:rsidR="00A6468B" w:rsidRPr="00A6468B" w:rsidRDefault="00A6468B" w:rsidP="00A6468B">
      <w:pPr>
        <w:spacing w:after="160" w:line="259" w:lineRule="auto"/>
        <w:rPr>
          <w:rFonts w:eastAsiaTheme="minorHAnsi"/>
        </w:rPr>
      </w:pPr>
    </w:p>
    <w:p w14:paraId="513A5463" w14:textId="327E1697" w:rsidR="00A6468B" w:rsidRPr="00A6468B" w:rsidRDefault="00A6468B" w:rsidP="00A6468B">
      <w:pPr>
        <w:spacing w:after="160" w:line="259" w:lineRule="auto"/>
        <w:rPr>
          <w:rFonts w:eastAsiaTheme="minorHAnsi"/>
        </w:rPr>
      </w:pPr>
      <w:r w:rsidRPr="00A6468B">
        <w:rPr>
          <w:rFonts w:eastAsiaTheme="minorHAnsi"/>
        </w:rPr>
        <w:t xml:space="preserve">Gádoros, 2021. </w:t>
      </w:r>
      <w:r w:rsidR="008F13A7">
        <w:rPr>
          <w:rFonts w:eastAsiaTheme="minorHAnsi"/>
        </w:rPr>
        <w:t>szeptember</w:t>
      </w:r>
      <w:r w:rsidR="006462F6">
        <w:rPr>
          <w:rFonts w:eastAsiaTheme="minorHAnsi"/>
        </w:rPr>
        <w:t xml:space="preserve"> 1.</w:t>
      </w:r>
    </w:p>
    <w:p w14:paraId="14DE822C" w14:textId="77777777" w:rsidR="00A6468B" w:rsidRPr="00A6468B" w:rsidRDefault="00A6468B" w:rsidP="00A6468B">
      <w:pPr>
        <w:tabs>
          <w:tab w:val="center" w:pos="7371"/>
        </w:tabs>
        <w:rPr>
          <w:rFonts w:eastAsiaTheme="minorHAnsi"/>
        </w:rPr>
      </w:pPr>
      <w:r w:rsidRPr="00A6468B">
        <w:rPr>
          <w:rFonts w:eastAsiaTheme="minorHAnsi"/>
        </w:rPr>
        <w:tab/>
        <w:t>Dr. Szilágyi Tibor</w:t>
      </w:r>
    </w:p>
    <w:p w14:paraId="37348F94" w14:textId="77777777" w:rsidR="00A6468B" w:rsidRPr="00A6468B" w:rsidRDefault="00A6468B" w:rsidP="00A6468B">
      <w:pPr>
        <w:tabs>
          <w:tab w:val="center" w:pos="7371"/>
        </w:tabs>
        <w:rPr>
          <w:rFonts w:eastAsiaTheme="minorHAnsi"/>
        </w:rPr>
      </w:pPr>
      <w:r w:rsidRPr="00A6468B">
        <w:rPr>
          <w:rFonts w:eastAsiaTheme="minorHAnsi"/>
        </w:rPr>
        <w:tab/>
        <w:t>polgármester</w:t>
      </w:r>
    </w:p>
    <w:sectPr w:rsidR="00A6468B" w:rsidRPr="00A6468B" w:rsidSect="006C77ED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BD8B" w14:textId="77777777" w:rsidR="001A12C6" w:rsidRDefault="001A12C6" w:rsidP="0034438E">
      <w:r>
        <w:separator/>
      </w:r>
    </w:p>
  </w:endnote>
  <w:endnote w:type="continuationSeparator" w:id="0">
    <w:p w14:paraId="22B9AA0A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D752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36DC455F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6048F" w14:textId="77777777" w:rsidR="001A12C6" w:rsidRDefault="001A12C6" w:rsidP="0034438E">
      <w:r>
        <w:separator/>
      </w:r>
    </w:p>
  </w:footnote>
  <w:footnote w:type="continuationSeparator" w:id="0">
    <w:p w14:paraId="08DEAC1F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B230C7"/>
    <w:multiLevelType w:val="hybridMultilevel"/>
    <w:tmpl w:val="0562CFC4"/>
    <w:lvl w:ilvl="0" w:tplc="6E62389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C7A51"/>
    <w:multiLevelType w:val="hybridMultilevel"/>
    <w:tmpl w:val="B428EA00"/>
    <w:lvl w:ilvl="0" w:tplc="83364A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42092F"/>
    <w:multiLevelType w:val="hybridMultilevel"/>
    <w:tmpl w:val="99D89664"/>
    <w:lvl w:ilvl="0" w:tplc="D962FE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BA50DE"/>
    <w:multiLevelType w:val="hybridMultilevel"/>
    <w:tmpl w:val="8F66BC50"/>
    <w:lvl w:ilvl="0" w:tplc="CA32910A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1B444604"/>
    <w:multiLevelType w:val="hybridMultilevel"/>
    <w:tmpl w:val="E3A25FD4"/>
    <w:lvl w:ilvl="0" w:tplc="E71829B0">
      <w:numFmt w:val="bullet"/>
      <w:lvlText w:val="-"/>
      <w:lvlJc w:val="left"/>
      <w:pPr>
        <w:ind w:left="1080" w:hanging="360"/>
      </w:pPr>
      <w:rPr>
        <w:rFonts w:ascii="Garamond" w:eastAsia="Times New Roman" w:hAnsi="Garamond" w:cs="Arial" w:hint="default"/>
        <w:u w:val="none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94550A"/>
    <w:multiLevelType w:val="hybridMultilevel"/>
    <w:tmpl w:val="FA9E369E"/>
    <w:lvl w:ilvl="0" w:tplc="CB9A512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5A7712"/>
    <w:multiLevelType w:val="hybridMultilevel"/>
    <w:tmpl w:val="54AE0CDE"/>
    <w:lvl w:ilvl="0" w:tplc="D130C1C0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838AF"/>
    <w:multiLevelType w:val="hybridMultilevel"/>
    <w:tmpl w:val="E228DA14"/>
    <w:lvl w:ilvl="0" w:tplc="A1FA981C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222426E"/>
    <w:multiLevelType w:val="hybridMultilevel"/>
    <w:tmpl w:val="8B8C1CA2"/>
    <w:lvl w:ilvl="0" w:tplc="61A204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177EB"/>
    <w:multiLevelType w:val="hybridMultilevel"/>
    <w:tmpl w:val="66B009A4"/>
    <w:lvl w:ilvl="0" w:tplc="34EA43E8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58230475"/>
    <w:multiLevelType w:val="hybridMultilevel"/>
    <w:tmpl w:val="329CDDE0"/>
    <w:lvl w:ilvl="0" w:tplc="35E4C2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660642"/>
    <w:multiLevelType w:val="hybridMultilevel"/>
    <w:tmpl w:val="455649D2"/>
    <w:lvl w:ilvl="0" w:tplc="BCBC0D8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6B4371"/>
    <w:multiLevelType w:val="hybridMultilevel"/>
    <w:tmpl w:val="4588C018"/>
    <w:lvl w:ilvl="0" w:tplc="A9686886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44077F"/>
    <w:multiLevelType w:val="hybridMultilevel"/>
    <w:tmpl w:val="075EE4B2"/>
    <w:lvl w:ilvl="0" w:tplc="A5D0A448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0E52D6"/>
    <w:multiLevelType w:val="hybridMultilevel"/>
    <w:tmpl w:val="5FEA3378"/>
    <w:lvl w:ilvl="0" w:tplc="8D821E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661346"/>
    <w:multiLevelType w:val="hybridMultilevel"/>
    <w:tmpl w:val="7A5C908E"/>
    <w:lvl w:ilvl="0" w:tplc="ACA8138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DC7D6B"/>
    <w:multiLevelType w:val="hybridMultilevel"/>
    <w:tmpl w:val="B12C79A4"/>
    <w:lvl w:ilvl="0" w:tplc="AECEAD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363509"/>
    <w:multiLevelType w:val="hybridMultilevel"/>
    <w:tmpl w:val="85FC8230"/>
    <w:lvl w:ilvl="0" w:tplc="6A4682AC">
      <w:start w:val="1"/>
      <w:numFmt w:val="decimal"/>
      <w:lvlText w:val="%1.)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173565"/>
    <w:multiLevelType w:val="hybridMultilevel"/>
    <w:tmpl w:val="1C8A56A6"/>
    <w:lvl w:ilvl="0" w:tplc="8FF881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3"/>
  </w:num>
  <w:num w:numId="4">
    <w:abstractNumId w:val="16"/>
  </w:num>
  <w:num w:numId="5">
    <w:abstractNumId w:val="8"/>
  </w:num>
  <w:num w:numId="6">
    <w:abstractNumId w:val="7"/>
  </w:num>
  <w:num w:numId="7">
    <w:abstractNumId w:val="28"/>
  </w:num>
  <w:num w:numId="8">
    <w:abstractNumId w:val="23"/>
  </w:num>
  <w:num w:numId="9">
    <w:abstractNumId w:val="10"/>
  </w:num>
  <w:num w:numId="10">
    <w:abstractNumId w:val="26"/>
  </w:num>
  <w:num w:numId="11">
    <w:abstractNumId w:val="27"/>
  </w:num>
  <w:num w:numId="12">
    <w:abstractNumId w:val="22"/>
  </w:num>
  <w:num w:numId="13">
    <w:abstractNumId w:val="0"/>
  </w:num>
  <w:num w:numId="14">
    <w:abstractNumId w:val="21"/>
  </w:num>
  <w:num w:numId="15">
    <w:abstractNumId w:val="34"/>
  </w:num>
  <w:num w:numId="16">
    <w:abstractNumId w:val="3"/>
  </w:num>
  <w:num w:numId="17">
    <w:abstractNumId w:val="37"/>
  </w:num>
  <w:num w:numId="18">
    <w:abstractNumId w:val="33"/>
  </w:num>
  <w:num w:numId="19">
    <w:abstractNumId w:val="14"/>
  </w:num>
  <w:num w:numId="20">
    <w:abstractNumId w:val="6"/>
  </w:num>
  <w:num w:numId="21">
    <w:abstractNumId w:val="35"/>
  </w:num>
  <w:num w:numId="22">
    <w:abstractNumId w:val="29"/>
  </w:num>
  <w:num w:numId="23">
    <w:abstractNumId w:val="20"/>
  </w:num>
  <w:num w:numId="24">
    <w:abstractNumId w:val="9"/>
  </w:num>
  <w:num w:numId="25">
    <w:abstractNumId w:val="38"/>
  </w:num>
  <w:num w:numId="26">
    <w:abstractNumId w:val="25"/>
  </w:num>
  <w:num w:numId="27">
    <w:abstractNumId w:val="17"/>
  </w:num>
  <w:num w:numId="28">
    <w:abstractNumId w:val="18"/>
  </w:num>
  <w:num w:numId="29">
    <w:abstractNumId w:val="15"/>
  </w:num>
  <w:num w:numId="30">
    <w:abstractNumId w:val="30"/>
  </w:num>
  <w:num w:numId="31">
    <w:abstractNumId w:val="11"/>
  </w:num>
  <w:num w:numId="32">
    <w:abstractNumId w:val="31"/>
  </w:num>
  <w:num w:numId="33">
    <w:abstractNumId w:val="19"/>
  </w:num>
  <w:num w:numId="34">
    <w:abstractNumId w:val="12"/>
  </w:num>
  <w:num w:numId="35">
    <w:abstractNumId w:val="24"/>
  </w:num>
  <w:num w:numId="36">
    <w:abstractNumId w:val="32"/>
  </w:num>
  <w:num w:numId="37">
    <w:abstractNumId w:val="3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7A17"/>
    <w:rsid w:val="00017A9D"/>
    <w:rsid w:val="00020DE2"/>
    <w:rsid w:val="000216BD"/>
    <w:rsid w:val="00024D67"/>
    <w:rsid w:val="00025802"/>
    <w:rsid w:val="00025D3A"/>
    <w:rsid w:val="00027EE6"/>
    <w:rsid w:val="000348CD"/>
    <w:rsid w:val="00035989"/>
    <w:rsid w:val="000369D0"/>
    <w:rsid w:val="00040E2D"/>
    <w:rsid w:val="0004152D"/>
    <w:rsid w:val="0004528A"/>
    <w:rsid w:val="000539CC"/>
    <w:rsid w:val="00055885"/>
    <w:rsid w:val="000601E7"/>
    <w:rsid w:val="00063024"/>
    <w:rsid w:val="00065986"/>
    <w:rsid w:val="00067C84"/>
    <w:rsid w:val="00073A9F"/>
    <w:rsid w:val="00076924"/>
    <w:rsid w:val="00077B87"/>
    <w:rsid w:val="000806A9"/>
    <w:rsid w:val="00081A27"/>
    <w:rsid w:val="00082207"/>
    <w:rsid w:val="00083FA6"/>
    <w:rsid w:val="00087D4C"/>
    <w:rsid w:val="00092AA2"/>
    <w:rsid w:val="000A67AD"/>
    <w:rsid w:val="000B6C84"/>
    <w:rsid w:val="000C112D"/>
    <w:rsid w:val="000C4DFD"/>
    <w:rsid w:val="000D118B"/>
    <w:rsid w:val="000D5B0B"/>
    <w:rsid w:val="000D6B25"/>
    <w:rsid w:val="000E0403"/>
    <w:rsid w:val="000E23E5"/>
    <w:rsid w:val="000E32A3"/>
    <w:rsid w:val="000E3A82"/>
    <w:rsid w:val="000E3F36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FC7"/>
    <w:rsid w:val="001037E0"/>
    <w:rsid w:val="00114F36"/>
    <w:rsid w:val="00116FBE"/>
    <w:rsid w:val="00122B2C"/>
    <w:rsid w:val="00122F0E"/>
    <w:rsid w:val="00125007"/>
    <w:rsid w:val="00125014"/>
    <w:rsid w:val="0012501B"/>
    <w:rsid w:val="001316A0"/>
    <w:rsid w:val="0013309F"/>
    <w:rsid w:val="00135ECA"/>
    <w:rsid w:val="0013616F"/>
    <w:rsid w:val="00151C44"/>
    <w:rsid w:val="0015373B"/>
    <w:rsid w:val="001634E4"/>
    <w:rsid w:val="00163775"/>
    <w:rsid w:val="0016395E"/>
    <w:rsid w:val="00170C2D"/>
    <w:rsid w:val="00171E38"/>
    <w:rsid w:val="001725E7"/>
    <w:rsid w:val="00172B30"/>
    <w:rsid w:val="00172DF2"/>
    <w:rsid w:val="0017502B"/>
    <w:rsid w:val="001831CA"/>
    <w:rsid w:val="00192B1A"/>
    <w:rsid w:val="00194685"/>
    <w:rsid w:val="001A0914"/>
    <w:rsid w:val="001A12C6"/>
    <w:rsid w:val="001A1DDE"/>
    <w:rsid w:val="001A47DE"/>
    <w:rsid w:val="001A5096"/>
    <w:rsid w:val="001A5FEF"/>
    <w:rsid w:val="001A70D6"/>
    <w:rsid w:val="001B088D"/>
    <w:rsid w:val="001B0C28"/>
    <w:rsid w:val="001B4F93"/>
    <w:rsid w:val="001B53A9"/>
    <w:rsid w:val="001B60EF"/>
    <w:rsid w:val="001B6D61"/>
    <w:rsid w:val="001C3D8D"/>
    <w:rsid w:val="001D352C"/>
    <w:rsid w:val="001D3D34"/>
    <w:rsid w:val="001D6268"/>
    <w:rsid w:val="001E2871"/>
    <w:rsid w:val="001E599F"/>
    <w:rsid w:val="001F2B3F"/>
    <w:rsid w:val="001F4EFD"/>
    <w:rsid w:val="00201BE1"/>
    <w:rsid w:val="002055F5"/>
    <w:rsid w:val="00207260"/>
    <w:rsid w:val="002112A4"/>
    <w:rsid w:val="002122E1"/>
    <w:rsid w:val="00220881"/>
    <w:rsid w:val="00221E58"/>
    <w:rsid w:val="00223737"/>
    <w:rsid w:val="002239BE"/>
    <w:rsid w:val="0023278D"/>
    <w:rsid w:val="002348BA"/>
    <w:rsid w:val="002349B4"/>
    <w:rsid w:val="00234F7B"/>
    <w:rsid w:val="002436CD"/>
    <w:rsid w:val="002454AF"/>
    <w:rsid w:val="00245A47"/>
    <w:rsid w:val="002556B7"/>
    <w:rsid w:val="00260CAF"/>
    <w:rsid w:val="0026166E"/>
    <w:rsid w:val="0026570F"/>
    <w:rsid w:val="002700CC"/>
    <w:rsid w:val="002702F9"/>
    <w:rsid w:val="00272A16"/>
    <w:rsid w:val="00272B62"/>
    <w:rsid w:val="00272C4F"/>
    <w:rsid w:val="00276124"/>
    <w:rsid w:val="002807E4"/>
    <w:rsid w:val="00280C0C"/>
    <w:rsid w:val="0028158A"/>
    <w:rsid w:val="0028441C"/>
    <w:rsid w:val="00284C47"/>
    <w:rsid w:val="00286ABF"/>
    <w:rsid w:val="0028718C"/>
    <w:rsid w:val="002879EA"/>
    <w:rsid w:val="00290C79"/>
    <w:rsid w:val="00293B79"/>
    <w:rsid w:val="00295695"/>
    <w:rsid w:val="00296931"/>
    <w:rsid w:val="002A0DA5"/>
    <w:rsid w:val="002A155C"/>
    <w:rsid w:val="002A1683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C0BFE"/>
    <w:rsid w:val="002C0CF9"/>
    <w:rsid w:val="002C65ED"/>
    <w:rsid w:val="002C6E12"/>
    <w:rsid w:val="002D173C"/>
    <w:rsid w:val="002D19E5"/>
    <w:rsid w:val="002D4D48"/>
    <w:rsid w:val="002F108F"/>
    <w:rsid w:val="002F1CBD"/>
    <w:rsid w:val="002F39B7"/>
    <w:rsid w:val="002F4321"/>
    <w:rsid w:val="002F4474"/>
    <w:rsid w:val="002F6FBA"/>
    <w:rsid w:val="002F74EE"/>
    <w:rsid w:val="002F7DAE"/>
    <w:rsid w:val="002F7F54"/>
    <w:rsid w:val="00301ED5"/>
    <w:rsid w:val="0030640B"/>
    <w:rsid w:val="00306487"/>
    <w:rsid w:val="00311779"/>
    <w:rsid w:val="00314B8D"/>
    <w:rsid w:val="00316088"/>
    <w:rsid w:val="00316212"/>
    <w:rsid w:val="00317F03"/>
    <w:rsid w:val="0032221F"/>
    <w:rsid w:val="003306BD"/>
    <w:rsid w:val="00334038"/>
    <w:rsid w:val="00337AC2"/>
    <w:rsid w:val="003414E2"/>
    <w:rsid w:val="0034286F"/>
    <w:rsid w:val="00342EBA"/>
    <w:rsid w:val="0034438E"/>
    <w:rsid w:val="00347549"/>
    <w:rsid w:val="00347AF1"/>
    <w:rsid w:val="0035026B"/>
    <w:rsid w:val="00351B27"/>
    <w:rsid w:val="00355B6E"/>
    <w:rsid w:val="00355D34"/>
    <w:rsid w:val="00361328"/>
    <w:rsid w:val="0036480A"/>
    <w:rsid w:val="00364EEC"/>
    <w:rsid w:val="003666E2"/>
    <w:rsid w:val="00374FDA"/>
    <w:rsid w:val="0037512C"/>
    <w:rsid w:val="003801DF"/>
    <w:rsid w:val="00381847"/>
    <w:rsid w:val="0038207F"/>
    <w:rsid w:val="0038475F"/>
    <w:rsid w:val="00385333"/>
    <w:rsid w:val="003868FE"/>
    <w:rsid w:val="003914C8"/>
    <w:rsid w:val="00391CEB"/>
    <w:rsid w:val="00394D12"/>
    <w:rsid w:val="00395929"/>
    <w:rsid w:val="003A00BC"/>
    <w:rsid w:val="003A3773"/>
    <w:rsid w:val="003B0DD2"/>
    <w:rsid w:val="003B2E33"/>
    <w:rsid w:val="003B407C"/>
    <w:rsid w:val="003B7DFA"/>
    <w:rsid w:val="003C04A9"/>
    <w:rsid w:val="003C18B8"/>
    <w:rsid w:val="003C36B4"/>
    <w:rsid w:val="003C3EED"/>
    <w:rsid w:val="003C6267"/>
    <w:rsid w:val="003D1712"/>
    <w:rsid w:val="003D244B"/>
    <w:rsid w:val="003D340D"/>
    <w:rsid w:val="003D6F3A"/>
    <w:rsid w:val="003E2164"/>
    <w:rsid w:val="003E41AA"/>
    <w:rsid w:val="003E7038"/>
    <w:rsid w:val="003E7841"/>
    <w:rsid w:val="003E78E8"/>
    <w:rsid w:val="003F6454"/>
    <w:rsid w:val="003F7A5F"/>
    <w:rsid w:val="00402CD7"/>
    <w:rsid w:val="00403A98"/>
    <w:rsid w:val="004116DA"/>
    <w:rsid w:val="0041235A"/>
    <w:rsid w:val="00414111"/>
    <w:rsid w:val="00414C5C"/>
    <w:rsid w:val="0042156D"/>
    <w:rsid w:val="00421DA1"/>
    <w:rsid w:val="00426D80"/>
    <w:rsid w:val="0043255B"/>
    <w:rsid w:val="00432D4F"/>
    <w:rsid w:val="00434743"/>
    <w:rsid w:val="00436528"/>
    <w:rsid w:val="00437D74"/>
    <w:rsid w:val="0044406A"/>
    <w:rsid w:val="00445E6B"/>
    <w:rsid w:val="004547CE"/>
    <w:rsid w:val="00456AA4"/>
    <w:rsid w:val="00457B54"/>
    <w:rsid w:val="00460B11"/>
    <w:rsid w:val="00461006"/>
    <w:rsid w:val="00462ED2"/>
    <w:rsid w:val="0046346E"/>
    <w:rsid w:val="00463940"/>
    <w:rsid w:val="0046442F"/>
    <w:rsid w:val="00464585"/>
    <w:rsid w:val="004735DF"/>
    <w:rsid w:val="00473FAC"/>
    <w:rsid w:val="004823A3"/>
    <w:rsid w:val="00483C3A"/>
    <w:rsid w:val="00485392"/>
    <w:rsid w:val="00486B52"/>
    <w:rsid w:val="00487826"/>
    <w:rsid w:val="00487AAA"/>
    <w:rsid w:val="00495C12"/>
    <w:rsid w:val="00496E00"/>
    <w:rsid w:val="004A3D63"/>
    <w:rsid w:val="004A58A3"/>
    <w:rsid w:val="004A5996"/>
    <w:rsid w:val="004A7076"/>
    <w:rsid w:val="004B014F"/>
    <w:rsid w:val="004B14C7"/>
    <w:rsid w:val="004C52E5"/>
    <w:rsid w:val="004C5800"/>
    <w:rsid w:val="004D1604"/>
    <w:rsid w:val="004D3626"/>
    <w:rsid w:val="004D3F24"/>
    <w:rsid w:val="004D67C9"/>
    <w:rsid w:val="004E0777"/>
    <w:rsid w:val="004E584F"/>
    <w:rsid w:val="00510CA4"/>
    <w:rsid w:val="005122F5"/>
    <w:rsid w:val="00515F0C"/>
    <w:rsid w:val="00520145"/>
    <w:rsid w:val="0052031F"/>
    <w:rsid w:val="00521876"/>
    <w:rsid w:val="0052666D"/>
    <w:rsid w:val="0052765D"/>
    <w:rsid w:val="00531594"/>
    <w:rsid w:val="00531C53"/>
    <w:rsid w:val="005336CA"/>
    <w:rsid w:val="00535F9B"/>
    <w:rsid w:val="005364AF"/>
    <w:rsid w:val="005417EA"/>
    <w:rsid w:val="0054624D"/>
    <w:rsid w:val="00546CE9"/>
    <w:rsid w:val="00550863"/>
    <w:rsid w:val="00550E5C"/>
    <w:rsid w:val="00551030"/>
    <w:rsid w:val="005561E2"/>
    <w:rsid w:val="00557A64"/>
    <w:rsid w:val="00561DF8"/>
    <w:rsid w:val="00564A39"/>
    <w:rsid w:val="0056676A"/>
    <w:rsid w:val="005670D7"/>
    <w:rsid w:val="0057270B"/>
    <w:rsid w:val="005728C9"/>
    <w:rsid w:val="005749F9"/>
    <w:rsid w:val="00575240"/>
    <w:rsid w:val="0057548F"/>
    <w:rsid w:val="00583B18"/>
    <w:rsid w:val="00583C44"/>
    <w:rsid w:val="005844DC"/>
    <w:rsid w:val="00584AEE"/>
    <w:rsid w:val="00587350"/>
    <w:rsid w:val="00590BB8"/>
    <w:rsid w:val="005913FC"/>
    <w:rsid w:val="0059215E"/>
    <w:rsid w:val="0059373B"/>
    <w:rsid w:val="005948A3"/>
    <w:rsid w:val="00597DE2"/>
    <w:rsid w:val="005A08D6"/>
    <w:rsid w:val="005A217A"/>
    <w:rsid w:val="005B312D"/>
    <w:rsid w:val="005B3576"/>
    <w:rsid w:val="005B7B30"/>
    <w:rsid w:val="005C17C2"/>
    <w:rsid w:val="005C32DF"/>
    <w:rsid w:val="005C32E6"/>
    <w:rsid w:val="005D0685"/>
    <w:rsid w:val="005D5300"/>
    <w:rsid w:val="005E00E8"/>
    <w:rsid w:val="005E0B20"/>
    <w:rsid w:val="005E0BEC"/>
    <w:rsid w:val="005E20BF"/>
    <w:rsid w:val="005E3668"/>
    <w:rsid w:val="005E3923"/>
    <w:rsid w:val="005E5410"/>
    <w:rsid w:val="005E7946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6DB5"/>
    <w:rsid w:val="00627529"/>
    <w:rsid w:val="006327C5"/>
    <w:rsid w:val="00632B97"/>
    <w:rsid w:val="00640FBE"/>
    <w:rsid w:val="006453A3"/>
    <w:rsid w:val="00645CAC"/>
    <w:rsid w:val="006462F6"/>
    <w:rsid w:val="006501AB"/>
    <w:rsid w:val="0065116D"/>
    <w:rsid w:val="0065192D"/>
    <w:rsid w:val="00652608"/>
    <w:rsid w:val="00654804"/>
    <w:rsid w:val="00656AC4"/>
    <w:rsid w:val="00657DB3"/>
    <w:rsid w:val="0066129C"/>
    <w:rsid w:val="00661FE5"/>
    <w:rsid w:val="00662B9F"/>
    <w:rsid w:val="00662BFB"/>
    <w:rsid w:val="00664ECF"/>
    <w:rsid w:val="00666DF1"/>
    <w:rsid w:val="0066789A"/>
    <w:rsid w:val="00676B29"/>
    <w:rsid w:val="0068264D"/>
    <w:rsid w:val="00685108"/>
    <w:rsid w:val="00685A94"/>
    <w:rsid w:val="00687DC9"/>
    <w:rsid w:val="00690018"/>
    <w:rsid w:val="00693A98"/>
    <w:rsid w:val="00694180"/>
    <w:rsid w:val="006944E1"/>
    <w:rsid w:val="00694A02"/>
    <w:rsid w:val="006978ED"/>
    <w:rsid w:val="006A0869"/>
    <w:rsid w:val="006A2928"/>
    <w:rsid w:val="006A3B5E"/>
    <w:rsid w:val="006B15B6"/>
    <w:rsid w:val="006C096F"/>
    <w:rsid w:val="006C4A39"/>
    <w:rsid w:val="006C5B52"/>
    <w:rsid w:val="006C61EB"/>
    <w:rsid w:val="006C67A8"/>
    <w:rsid w:val="006C767E"/>
    <w:rsid w:val="006C77ED"/>
    <w:rsid w:val="006D002C"/>
    <w:rsid w:val="006D40A3"/>
    <w:rsid w:val="006D4A25"/>
    <w:rsid w:val="006D789A"/>
    <w:rsid w:val="006D7D2D"/>
    <w:rsid w:val="006E27AC"/>
    <w:rsid w:val="006E796C"/>
    <w:rsid w:val="006F1CC8"/>
    <w:rsid w:val="006F23B2"/>
    <w:rsid w:val="006F4CE2"/>
    <w:rsid w:val="006F5499"/>
    <w:rsid w:val="00702D27"/>
    <w:rsid w:val="0070520C"/>
    <w:rsid w:val="00706B94"/>
    <w:rsid w:val="00710BB0"/>
    <w:rsid w:val="007112BE"/>
    <w:rsid w:val="007125AB"/>
    <w:rsid w:val="00712885"/>
    <w:rsid w:val="00720A4A"/>
    <w:rsid w:val="0072167E"/>
    <w:rsid w:val="00721F5B"/>
    <w:rsid w:val="0072449E"/>
    <w:rsid w:val="00726D02"/>
    <w:rsid w:val="00734FD8"/>
    <w:rsid w:val="00736A0C"/>
    <w:rsid w:val="00740611"/>
    <w:rsid w:val="00744CA5"/>
    <w:rsid w:val="0074688A"/>
    <w:rsid w:val="007475E2"/>
    <w:rsid w:val="00747AE1"/>
    <w:rsid w:val="00750B8F"/>
    <w:rsid w:val="007524A6"/>
    <w:rsid w:val="00755D5D"/>
    <w:rsid w:val="00756D4F"/>
    <w:rsid w:val="00762F1E"/>
    <w:rsid w:val="00765B60"/>
    <w:rsid w:val="0077360C"/>
    <w:rsid w:val="0077528C"/>
    <w:rsid w:val="0077625D"/>
    <w:rsid w:val="00776280"/>
    <w:rsid w:val="00781FE4"/>
    <w:rsid w:val="007827E5"/>
    <w:rsid w:val="0078283D"/>
    <w:rsid w:val="00786830"/>
    <w:rsid w:val="00786D29"/>
    <w:rsid w:val="007928EB"/>
    <w:rsid w:val="00793170"/>
    <w:rsid w:val="00797356"/>
    <w:rsid w:val="007A04C7"/>
    <w:rsid w:val="007A0E0C"/>
    <w:rsid w:val="007A31CF"/>
    <w:rsid w:val="007A38BC"/>
    <w:rsid w:val="007B039F"/>
    <w:rsid w:val="007B4973"/>
    <w:rsid w:val="007B49B0"/>
    <w:rsid w:val="007C0D4C"/>
    <w:rsid w:val="007C3BC3"/>
    <w:rsid w:val="007C4B3A"/>
    <w:rsid w:val="007C6B8B"/>
    <w:rsid w:val="007C7AFE"/>
    <w:rsid w:val="007D2470"/>
    <w:rsid w:val="007D72DC"/>
    <w:rsid w:val="007E4146"/>
    <w:rsid w:val="007E42D5"/>
    <w:rsid w:val="007E6774"/>
    <w:rsid w:val="007E744D"/>
    <w:rsid w:val="007F0BDB"/>
    <w:rsid w:val="007F21B9"/>
    <w:rsid w:val="007F272A"/>
    <w:rsid w:val="007F2D4D"/>
    <w:rsid w:val="00800A0A"/>
    <w:rsid w:val="00802819"/>
    <w:rsid w:val="00805727"/>
    <w:rsid w:val="00805865"/>
    <w:rsid w:val="008075B2"/>
    <w:rsid w:val="008136D1"/>
    <w:rsid w:val="00813989"/>
    <w:rsid w:val="0082046C"/>
    <w:rsid w:val="00820D94"/>
    <w:rsid w:val="008219C0"/>
    <w:rsid w:val="0082509C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7D39"/>
    <w:rsid w:val="0087134B"/>
    <w:rsid w:val="008726CC"/>
    <w:rsid w:val="00872A23"/>
    <w:rsid w:val="008735AE"/>
    <w:rsid w:val="0088030D"/>
    <w:rsid w:val="008826B1"/>
    <w:rsid w:val="00883FED"/>
    <w:rsid w:val="0088460E"/>
    <w:rsid w:val="0088581F"/>
    <w:rsid w:val="00886466"/>
    <w:rsid w:val="00887FAB"/>
    <w:rsid w:val="0089227A"/>
    <w:rsid w:val="00892B17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E3F"/>
    <w:rsid w:val="008C4F10"/>
    <w:rsid w:val="008C5CE8"/>
    <w:rsid w:val="008C5E5F"/>
    <w:rsid w:val="008C7300"/>
    <w:rsid w:val="008D060B"/>
    <w:rsid w:val="008D0CDE"/>
    <w:rsid w:val="008D0EEC"/>
    <w:rsid w:val="008E6D05"/>
    <w:rsid w:val="008F13A7"/>
    <w:rsid w:val="008F2B46"/>
    <w:rsid w:val="008F6594"/>
    <w:rsid w:val="00902C08"/>
    <w:rsid w:val="00904706"/>
    <w:rsid w:val="0090510A"/>
    <w:rsid w:val="00905DF3"/>
    <w:rsid w:val="009123F5"/>
    <w:rsid w:val="00915BC7"/>
    <w:rsid w:val="0091602A"/>
    <w:rsid w:val="009164C1"/>
    <w:rsid w:val="00917A19"/>
    <w:rsid w:val="00923012"/>
    <w:rsid w:val="00924E66"/>
    <w:rsid w:val="00940DCD"/>
    <w:rsid w:val="0094381D"/>
    <w:rsid w:val="00946A23"/>
    <w:rsid w:val="00946D42"/>
    <w:rsid w:val="00951FEE"/>
    <w:rsid w:val="00953CAD"/>
    <w:rsid w:val="00955010"/>
    <w:rsid w:val="00955B8E"/>
    <w:rsid w:val="00962C54"/>
    <w:rsid w:val="00965A76"/>
    <w:rsid w:val="00967D21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A0335"/>
    <w:rsid w:val="009A37DC"/>
    <w:rsid w:val="009A75E3"/>
    <w:rsid w:val="009B1080"/>
    <w:rsid w:val="009B13E4"/>
    <w:rsid w:val="009B6723"/>
    <w:rsid w:val="009B6F72"/>
    <w:rsid w:val="009B6FAE"/>
    <w:rsid w:val="009C12E6"/>
    <w:rsid w:val="009C24A6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F0D48"/>
    <w:rsid w:val="009F1327"/>
    <w:rsid w:val="009F375F"/>
    <w:rsid w:val="009F41FE"/>
    <w:rsid w:val="009F5112"/>
    <w:rsid w:val="00A004F5"/>
    <w:rsid w:val="00A00EE4"/>
    <w:rsid w:val="00A0105D"/>
    <w:rsid w:val="00A011C4"/>
    <w:rsid w:val="00A01A9F"/>
    <w:rsid w:val="00A03901"/>
    <w:rsid w:val="00A04A9F"/>
    <w:rsid w:val="00A06537"/>
    <w:rsid w:val="00A07B5B"/>
    <w:rsid w:val="00A1597D"/>
    <w:rsid w:val="00A23269"/>
    <w:rsid w:val="00A26F14"/>
    <w:rsid w:val="00A26F5A"/>
    <w:rsid w:val="00A27F42"/>
    <w:rsid w:val="00A30214"/>
    <w:rsid w:val="00A3048D"/>
    <w:rsid w:val="00A32C8A"/>
    <w:rsid w:val="00A336E7"/>
    <w:rsid w:val="00A37118"/>
    <w:rsid w:val="00A40CF6"/>
    <w:rsid w:val="00A42017"/>
    <w:rsid w:val="00A431D4"/>
    <w:rsid w:val="00A44D36"/>
    <w:rsid w:val="00A46C63"/>
    <w:rsid w:val="00A525E0"/>
    <w:rsid w:val="00A5580A"/>
    <w:rsid w:val="00A55C5F"/>
    <w:rsid w:val="00A56939"/>
    <w:rsid w:val="00A56950"/>
    <w:rsid w:val="00A56CED"/>
    <w:rsid w:val="00A61B49"/>
    <w:rsid w:val="00A61CED"/>
    <w:rsid w:val="00A6376D"/>
    <w:rsid w:val="00A64493"/>
    <w:rsid w:val="00A6468B"/>
    <w:rsid w:val="00A66441"/>
    <w:rsid w:val="00A66E3C"/>
    <w:rsid w:val="00A67DDF"/>
    <w:rsid w:val="00A71F96"/>
    <w:rsid w:val="00A722F0"/>
    <w:rsid w:val="00A72CBA"/>
    <w:rsid w:val="00A763F7"/>
    <w:rsid w:val="00A775D5"/>
    <w:rsid w:val="00A8270F"/>
    <w:rsid w:val="00A82C61"/>
    <w:rsid w:val="00A83B59"/>
    <w:rsid w:val="00A83BC9"/>
    <w:rsid w:val="00A9303E"/>
    <w:rsid w:val="00A93B21"/>
    <w:rsid w:val="00A940BE"/>
    <w:rsid w:val="00A9597B"/>
    <w:rsid w:val="00AA244B"/>
    <w:rsid w:val="00AA34A9"/>
    <w:rsid w:val="00AA75D5"/>
    <w:rsid w:val="00AA7B54"/>
    <w:rsid w:val="00AB15D5"/>
    <w:rsid w:val="00AB47E3"/>
    <w:rsid w:val="00AB4F93"/>
    <w:rsid w:val="00AB6B7E"/>
    <w:rsid w:val="00AC34EF"/>
    <w:rsid w:val="00AC3800"/>
    <w:rsid w:val="00AC3BC4"/>
    <w:rsid w:val="00AC3CD5"/>
    <w:rsid w:val="00AC4D86"/>
    <w:rsid w:val="00AD0810"/>
    <w:rsid w:val="00AD501A"/>
    <w:rsid w:val="00AD55E7"/>
    <w:rsid w:val="00AD5B33"/>
    <w:rsid w:val="00AD6DF7"/>
    <w:rsid w:val="00AD72CE"/>
    <w:rsid w:val="00AE0C8C"/>
    <w:rsid w:val="00AE1CBF"/>
    <w:rsid w:val="00AE236B"/>
    <w:rsid w:val="00AE42B1"/>
    <w:rsid w:val="00AE71CF"/>
    <w:rsid w:val="00AF054D"/>
    <w:rsid w:val="00AF2BCD"/>
    <w:rsid w:val="00AF7958"/>
    <w:rsid w:val="00B03728"/>
    <w:rsid w:val="00B054CA"/>
    <w:rsid w:val="00B10D1B"/>
    <w:rsid w:val="00B117DB"/>
    <w:rsid w:val="00B11F64"/>
    <w:rsid w:val="00B13403"/>
    <w:rsid w:val="00B134A0"/>
    <w:rsid w:val="00B13E03"/>
    <w:rsid w:val="00B27ACC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4082"/>
    <w:rsid w:val="00B57370"/>
    <w:rsid w:val="00B6087D"/>
    <w:rsid w:val="00B62C09"/>
    <w:rsid w:val="00B63382"/>
    <w:rsid w:val="00B6498C"/>
    <w:rsid w:val="00B6522B"/>
    <w:rsid w:val="00B656DC"/>
    <w:rsid w:val="00B67EDE"/>
    <w:rsid w:val="00B70142"/>
    <w:rsid w:val="00B81029"/>
    <w:rsid w:val="00B81BFD"/>
    <w:rsid w:val="00B81E1A"/>
    <w:rsid w:val="00B87385"/>
    <w:rsid w:val="00B95149"/>
    <w:rsid w:val="00B95B55"/>
    <w:rsid w:val="00B97687"/>
    <w:rsid w:val="00BA05FC"/>
    <w:rsid w:val="00BA3B11"/>
    <w:rsid w:val="00BA66FA"/>
    <w:rsid w:val="00BB0E23"/>
    <w:rsid w:val="00BB1CC4"/>
    <w:rsid w:val="00BB416F"/>
    <w:rsid w:val="00BB60C8"/>
    <w:rsid w:val="00BB7BE5"/>
    <w:rsid w:val="00BB7CDF"/>
    <w:rsid w:val="00BC0409"/>
    <w:rsid w:val="00BC3309"/>
    <w:rsid w:val="00BC396E"/>
    <w:rsid w:val="00BD1181"/>
    <w:rsid w:val="00BD29E4"/>
    <w:rsid w:val="00BD2BD7"/>
    <w:rsid w:val="00BD48BA"/>
    <w:rsid w:val="00BD55C6"/>
    <w:rsid w:val="00BD584D"/>
    <w:rsid w:val="00BD5E92"/>
    <w:rsid w:val="00BE1C60"/>
    <w:rsid w:val="00BE2003"/>
    <w:rsid w:val="00BE2608"/>
    <w:rsid w:val="00BF0D09"/>
    <w:rsid w:val="00BF137D"/>
    <w:rsid w:val="00BF4205"/>
    <w:rsid w:val="00C01D70"/>
    <w:rsid w:val="00C02756"/>
    <w:rsid w:val="00C05AE6"/>
    <w:rsid w:val="00C06D35"/>
    <w:rsid w:val="00C074AA"/>
    <w:rsid w:val="00C10F42"/>
    <w:rsid w:val="00C128D5"/>
    <w:rsid w:val="00C176AD"/>
    <w:rsid w:val="00C17A81"/>
    <w:rsid w:val="00C21185"/>
    <w:rsid w:val="00C21FF3"/>
    <w:rsid w:val="00C25146"/>
    <w:rsid w:val="00C31E91"/>
    <w:rsid w:val="00C32CDF"/>
    <w:rsid w:val="00C365D6"/>
    <w:rsid w:val="00C42E1B"/>
    <w:rsid w:val="00C4308D"/>
    <w:rsid w:val="00C43398"/>
    <w:rsid w:val="00C51FA2"/>
    <w:rsid w:val="00C53CD3"/>
    <w:rsid w:val="00C54A69"/>
    <w:rsid w:val="00C55BBA"/>
    <w:rsid w:val="00C576A7"/>
    <w:rsid w:val="00C62184"/>
    <w:rsid w:val="00C6276C"/>
    <w:rsid w:val="00C62E30"/>
    <w:rsid w:val="00C63210"/>
    <w:rsid w:val="00C66F99"/>
    <w:rsid w:val="00C81E6E"/>
    <w:rsid w:val="00C835D8"/>
    <w:rsid w:val="00C92383"/>
    <w:rsid w:val="00C9351D"/>
    <w:rsid w:val="00C942D0"/>
    <w:rsid w:val="00CA45C1"/>
    <w:rsid w:val="00CA5A1A"/>
    <w:rsid w:val="00CA67F2"/>
    <w:rsid w:val="00CA6E43"/>
    <w:rsid w:val="00CB06AF"/>
    <w:rsid w:val="00CB61C0"/>
    <w:rsid w:val="00CC34AC"/>
    <w:rsid w:val="00CD02BD"/>
    <w:rsid w:val="00CD031B"/>
    <w:rsid w:val="00CD1102"/>
    <w:rsid w:val="00CE3F26"/>
    <w:rsid w:val="00CE7D18"/>
    <w:rsid w:val="00CF155A"/>
    <w:rsid w:val="00CF17B6"/>
    <w:rsid w:val="00CF50A7"/>
    <w:rsid w:val="00CF6660"/>
    <w:rsid w:val="00D02BD3"/>
    <w:rsid w:val="00D04E3C"/>
    <w:rsid w:val="00D12DE1"/>
    <w:rsid w:val="00D14A07"/>
    <w:rsid w:val="00D21BDD"/>
    <w:rsid w:val="00D236C8"/>
    <w:rsid w:val="00D2435D"/>
    <w:rsid w:val="00D24FE7"/>
    <w:rsid w:val="00D26ABE"/>
    <w:rsid w:val="00D26C2C"/>
    <w:rsid w:val="00D3020B"/>
    <w:rsid w:val="00D42428"/>
    <w:rsid w:val="00D42881"/>
    <w:rsid w:val="00D43A85"/>
    <w:rsid w:val="00D46D40"/>
    <w:rsid w:val="00D46F7E"/>
    <w:rsid w:val="00D47205"/>
    <w:rsid w:val="00D47DF4"/>
    <w:rsid w:val="00D50EBE"/>
    <w:rsid w:val="00D56628"/>
    <w:rsid w:val="00D568EC"/>
    <w:rsid w:val="00D635BE"/>
    <w:rsid w:val="00D66950"/>
    <w:rsid w:val="00D67C87"/>
    <w:rsid w:val="00D72ED6"/>
    <w:rsid w:val="00D77168"/>
    <w:rsid w:val="00D82910"/>
    <w:rsid w:val="00D868A3"/>
    <w:rsid w:val="00D90392"/>
    <w:rsid w:val="00D94DA3"/>
    <w:rsid w:val="00D97FE0"/>
    <w:rsid w:val="00DA38E0"/>
    <w:rsid w:val="00DA3ED7"/>
    <w:rsid w:val="00DA69F3"/>
    <w:rsid w:val="00DA6C99"/>
    <w:rsid w:val="00DB1F1C"/>
    <w:rsid w:val="00DB4DBA"/>
    <w:rsid w:val="00DB5AF7"/>
    <w:rsid w:val="00DB764F"/>
    <w:rsid w:val="00DB7F18"/>
    <w:rsid w:val="00DC1F6B"/>
    <w:rsid w:val="00DC3B1C"/>
    <w:rsid w:val="00DD2F3B"/>
    <w:rsid w:val="00DD77B3"/>
    <w:rsid w:val="00DE169C"/>
    <w:rsid w:val="00DE233E"/>
    <w:rsid w:val="00DE46E7"/>
    <w:rsid w:val="00DF0C6C"/>
    <w:rsid w:val="00DF1174"/>
    <w:rsid w:val="00DF1FE2"/>
    <w:rsid w:val="00DF545F"/>
    <w:rsid w:val="00E0306E"/>
    <w:rsid w:val="00E1004A"/>
    <w:rsid w:val="00E14199"/>
    <w:rsid w:val="00E152C5"/>
    <w:rsid w:val="00E152E3"/>
    <w:rsid w:val="00E17B31"/>
    <w:rsid w:val="00E21C1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2E24"/>
    <w:rsid w:val="00E541FF"/>
    <w:rsid w:val="00E55469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64AA"/>
    <w:rsid w:val="00E80290"/>
    <w:rsid w:val="00E81454"/>
    <w:rsid w:val="00E83232"/>
    <w:rsid w:val="00E84C65"/>
    <w:rsid w:val="00E85556"/>
    <w:rsid w:val="00E85A98"/>
    <w:rsid w:val="00E95BF8"/>
    <w:rsid w:val="00E96B80"/>
    <w:rsid w:val="00EB00D7"/>
    <w:rsid w:val="00EB082D"/>
    <w:rsid w:val="00EB0C18"/>
    <w:rsid w:val="00EB5906"/>
    <w:rsid w:val="00EB5AFE"/>
    <w:rsid w:val="00EB6436"/>
    <w:rsid w:val="00EB6B22"/>
    <w:rsid w:val="00EC38B4"/>
    <w:rsid w:val="00EC3955"/>
    <w:rsid w:val="00EC6F5B"/>
    <w:rsid w:val="00EC7AB9"/>
    <w:rsid w:val="00ED348F"/>
    <w:rsid w:val="00ED59EF"/>
    <w:rsid w:val="00ED5E6B"/>
    <w:rsid w:val="00ED6AF7"/>
    <w:rsid w:val="00EE1BA2"/>
    <w:rsid w:val="00EE6A53"/>
    <w:rsid w:val="00EF0F76"/>
    <w:rsid w:val="00EF2905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79"/>
    <w:rsid w:val="00F11EFE"/>
    <w:rsid w:val="00F140FC"/>
    <w:rsid w:val="00F14B5E"/>
    <w:rsid w:val="00F160EB"/>
    <w:rsid w:val="00F164B1"/>
    <w:rsid w:val="00F17696"/>
    <w:rsid w:val="00F26596"/>
    <w:rsid w:val="00F33893"/>
    <w:rsid w:val="00F35ADF"/>
    <w:rsid w:val="00F35D6B"/>
    <w:rsid w:val="00F42497"/>
    <w:rsid w:val="00F429DF"/>
    <w:rsid w:val="00F44D7B"/>
    <w:rsid w:val="00F45087"/>
    <w:rsid w:val="00F45ABF"/>
    <w:rsid w:val="00F461D3"/>
    <w:rsid w:val="00F46B57"/>
    <w:rsid w:val="00F50DCC"/>
    <w:rsid w:val="00F51C09"/>
    <w:rsid w:val="00F55500"/>
    <w:rsid w:val="00F56284"/>
    <w:rsid w:val="00F56553"/>
    <w:rsid w:val="00F56DA2"/>
    <w:rsid w:val="00F60775"/>
    <w:rsid w:val="00F613E4"/>
    <w:rsid w:val="00F618C4"/>
    <w:rsid w:val="00F66AC9"/>
    <w:rsid w:val="00F67468"/>
    <w:rsid w:val="00F73663"/>
    <w:rsid w:val="00F7415B"/>
    <w:rsid w:val="00F75513"/>
    <w:rsid w:val="00F77A30"/>
    <w:rsid w:val="00F77E93"/>
    <w:rsid w:val="00F841AD"/>
    <w:rsid w:val="00F84762"/>
    <w:rsid w:val="00F8481F"/>
    <w:rsid w:val="00F91247"/>
    <w:rsid w:val="00F92F03"/>
    <w:rsid w:val="00FA1B91"/>
    <w:rsid w:val="00FA34A5"/>
    <w:rsid w:val="00FA4964"/>
    <w:rsid w:val="00FA6E16"/>
    <w:rsid w:val="00FB2620"/>
    <w:rsid w:val="00FB2AC6"/>
    <w:rsid w:val="00FB306D"/>
    <w:rsid w:val="00FB4060"/>
    <w:rsid w:val="00FB6C45"/>
    <w:rsid w:val="00FC4D8D"/>
    <w:rsid w:val="00FC64F7"/>
    <w:rsid w:val="00FD140D"/>
    <w:rsid w:val="00FD2A28"/>
    <w:rsid w:val="00FD541D"/>
    <w:rsid w:val="00FE149A"/>
    <w:rsid w:val="00FE6451"/>
    <w:rsid w:val="00FE7DA6"/>
    <w:rsid w:val="00FF547A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EE5A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link w:val="Listaszerbekezds"/>
    <w:uiPriority w:val="34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Default">
    <w:name w:val="Default"/>
    <w:rsid w:val="003D244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SzvegtrzsChar">
    <w:name w:val="Szövegtörzs Char"/>
    <w:aliases w:val="normabeh Char,Standard paragraph Char"/>
    <w:link w:val="Szvegtrzs"/>
    <w:locked/>
    <w:rsid w:val="003D244B"/>
    <w:rPr>
      <w:rFonts w:ascii="Arial" w:eastAsia="Times New Roman" w:hAnsi="Arial" w:cs="Arial"/>
      <w:sz w:val="24"/>
      <w:szCs w:val="24"/>
    </w:rPr>
  </w:style>
  <w:style w:type="paragraph" w:styleId="Szvegtrzs">
    <w:name w:val="Body Text"/>
    <w:aliases w:val="normabeh,Standard paragraph"/>
    <w:basedOn w:val="Norml"/>
    <w:link w:val="SzvegtrzsChar"/>
    <w:unhideWhenUsed/>
    <w:rsid w:val="003D244B"/>
    <w:pPr>
      <w:spacing w:line="360" w:lineRule="auto"/>
    </w:pPr>
    <w:rPr>
      <w:rFonts w:ascii="Arial" w:eastAsia="Times New Roman" w:hAnsi="Arial" w:cs="Arial"/>
      <w:lang w:eastAsia="hu-HU"/>
    </w:rPr>
  </w:style>
  <w:style w:type="character" w:customStyle="1" w:styleId="SzvegtrzsChar1">
    <w:name w:val="Szövegtörzs Char1"/>
    <w:basedOn w:val="Bekezdsalapbettpusa"/>
    <w:uiPriority w:val="99"/>
    <w:semiHidden/>
    <w:rsid w:val="003D244B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378</Words>
  <Characters>2611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6</cp:revision>
  <cp:lastPrinted>2021-09-01T12:51:00Z</cp:lastPrinted>
  <dcterms:created xsi:type="dcterms:W3CDTF">2021-08-30T11:58:00Z</dcterms:created>
  <dcterms:modified xsi:type="dcterms:W3CDTF">2021-09-01T12:52:00Z</dcterms:modified>
</cp:coreProperties>
</file>